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20F" w:rsidRPr="0057220F" w:rsidRDefault="0057220F" w:rsidP="0057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57220F" w:rsidRPr="0057220F" w:rsidRDefault="0057220F" w:rsidP="0057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>НОВОТЫРЫШКИНСКОГО СЕЛЬСОВЕТА</w:t>
      </w:r>
    </w:p>
    <w:p w:rsidR="0057220F" w:rsidRPr="0057220F" w:rsidRDefault="0057220F" w:rsidP="0057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57220F" w:rsidRPr="0057220F" w:rsidRDefault="0057220F" w:rsidP="0057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>РЕШЕНИЕ    № 152</w:t>
      </w:r>
    </w:p>
    <w:p w:rsidR="0057220F" w:rsidRPr="0057220F" w:rsidRDefault="0057220F" w:rsidP="0057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>внеочередной сорок седьмой  сессии (пятого созыва)</w:t>
      </w:r>
    </w:p>
    <w:p w:rsidR="0057220F" w:rsidRPr="0057220F" w:rsidRDefault="0057220F" w:rsidP="0057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 xml:space="preserve">    от 24.12.2018г.                                                                                 с. Новотырышкино</w:t>
      </w: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20F">
        <w:rPr>
          <w:rFonts w:ascii="Times New Roman" w:hAnsi="Times New Roman" w:cs="Times New Roman"/>
          <w:b/>
          <w:sz w:val="24"/>
          <w:szCs w:val="24"/>
        </w:rPr>
        <w:t>Об утверждении  плана работы администрации</w:t>
      </w:r>
    </w:p>
    <w:p w:rsidR="0057220F" w:rsidRPr="0057220F" w:rsidRDefault="0057220F" w:rsidP="0057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20F">
        <w:rPr>
          <w:rFonts w:ascii="Times New Roman" w:hAnsi="Times New Roman" w:cs="Times New Roman"/>
          <w:b/>
          <w:sz w:val="24"/>
          <w:szCs w:val="24"/>
        </w:rPr>
        <w:t>Новотырышкинского сельсовета на 2019год</w:t>
      </w: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 xml:space="preserve">       Заслушав и обсудив доклад Главы Новотырышкинского сельсовета Прокопович А.Н. о плане работе администрации Новотырышкинского сельсовета на 2019год  Совет депутатов Новотырышкинского сельсовет,  РЕШИЛ:</w:t>
      </w: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>1.Утвердить План работы администрации Новотырышкинского сельсовета на 2019 год согласно приложению.</w:t>
      </w:r>
    </w:p>
    <w:p w:rsidR="0057220F" w:rsidRPr="0057220F" w:rsidRDefault="0057220F" w:rsidP="005722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 xml:space="preserve">2.Опубликовать настоящее решение в газете «Бюллетень Новотырышкинского       сельсовета», разместить на официальном сайте администрации Новотырышкинского сельсовета.  </w:t>
      </w:r>
    </w:p>
    <w:p w:rsidR="0057220F" w:rsidRPr="0057220F" w:rsidRDefault="0057220F" w:rsidP="0057220F">
      <w:pPr>
        <w:spacing w:after="0" w:line="240" w:lineRule="auto"/>
        <w:ind w:left="1380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ind w:left="1380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ind w:left="1380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ind w:left="1380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>Глава Новотырышкинского сельсовета                               А.Н.Прокопович</w:t>
      </w:r>
    </w:p>
    <w:p w:rsidR="0057220F" w:rsidRPr="0057220F" w:rsidRDefault="0057220F" w:rsidP="0057220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 xml:space="preserve">Новотырышкинского сельсовета </w:t>
      </w:r>
    </w:p>
    <w:p w:rsidR="0057220F" w:rsidRPr="0057220F" w:rsidRDefault="0057220F" w:rsidP="0057220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 xml:space="preserve">Колыванского района </w:t>
      </w:r>
    </w:p>
    <w:p w:rsidR="0057220F" w:rsidRPr="0057220F" w:rsidRDefault="0057220F" w:rsidP="0057220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</w:t>
      </w:r>
    </w:p>
    <w:p w:rsidR="0057220F" w:rsidRPr="0057220F" w:rsidRDefault="0057220F" w:rsidP="0057220F">
      <w:pPr>
        <w:spacing w:after="0" w:line="240" w:lineRule="auto"/>
        <w:ind w:left="1380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ind w:left="1380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 xml:space="preserve">     Председатель Совета депутатов                                             О.Ф. Белодедова</w:t>
      </w: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 xml:space="preserve">     Новотырышкинского сельсовета</w:t>
      </w: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 xml:space="preserve">     Колыванского района</w:t>
      </w: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 xml:space="preserve">     Новосибирской области</w:t>
      </w: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7220F" w:rsidRPr="0057220F" w:rsidRDefault="0057220F" w:rsidP="0057220F">
      <w:pPr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lastRenderedPageBreak/>
        <w:t xml:space="preserve">к решению  47  сессии Совета депутатов Новотырышкинского сельсовета </w:t>
      </w:r>
    </w:p>
    <w:p w:rsidR="0057220F" w:rsidRPr="0057220F" w:rsidRDefault="0057220F" w:rsidP="0057220F">
      <w:pPr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 xml:space="preserve">Колыванского района Новосибирской области </w:t>
      </w:r>
    </w:p>
    <w:p w:rsidR="0057220F" w:rsidRPr="0057220F" w:rsidRDefault="0057220F" w:rsidP="0057220F">
      <w:pPr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>от 24.12.2018г № 152</w:t>
      </w:r>
    </w:p>
    <w:p w:rsidR="0057220F" w:rsidRPr="0057220F" w:rsidRDefault="0057220F" w:rsidP="0057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>ПЛАН РАБОТЫ</w:t>
      </w:r>
    </w:p>
    <w:p w:rsidR="0057220F" w:rsidRPr="0057220F" w:rsidRDefault="0057220F" w:rsidP="0057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 xml:space="preserve">АДМИНИСТРАЦИИ НОВОТЫРЫШКИНСКОГО СЕЛЬСОВЕТА </w:t>
      </w:r>
    </w:p>
    <w:p w:rsidR="0057220F" w:rsidRPr="0057220F" w:rsidRDefault="0057220F" w:rsidP="0057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220F">
        <w:rPr>
          <w:rFonts w:ascii="Times New Roman" w:hAnsi="Times New Roman" w:cs="Times New Roman"/>
          <w:sz w:val="24"/>
          <w:szCs w:val="24"/>
        </w:rPr>
        <w:t>на 2019 год</w:t>
      </w:r>
    </w:p>
    <w:tbl>
      <w:tblPr>
        <w:tblW w:w="12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49"/>
        <w:gridCol w:w="4426"/>
        <w:gridCol w:w="1835"/>
        <w:gridCol w:w="2318"/>
        <w:gridCol w:w="236"/>
        <w:gridCol w:w="2581"/>
      </w:tblGrid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Ответственный за исполнение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Осуществление работы по наполнению сайта администрации  информационными ресурсами в соответствии с Порядком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закупок, аукционов, конкурсов в системе на портале «Гос. закупки»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 плану закупок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Составление плана-графика осуществления закупок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Сессии Совета депутатов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Получение, отправка электронной почты администрации Новотырышкинского сельсовета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 о работе администрации Новотырышкинского сельсовета, информационное обеспечение, связь с общественностью, средствами массовой информации.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Зам. главы администрации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Выпуск информационной газеты «Бюллетень «Новотырышкинского сельсовета»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Предоставление Главой и муниципальными служащими сведений о доходах, об имуществе и обязательствах имущественного характера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15 апреля 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 xml:space="preserve">Глава, Муниципальные служащие 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инструктажей, бесед по вопросам пожарной безопасности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Специалист адм., ответственный за пожарную безопасность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Оказание муниципальных услуг в программе МАИС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Организация призывников на комиссию в РВК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Весна, осень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Специалист по первичному воинскому учёту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Ведение военного учета граждан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Специалист по первичному воинскому учёту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Мероприятие, посвящённое 23 февраля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Директор МКУ ОЦК «Гармония»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Ведение приема граждан по личным вопросам, работа с  письменными и устными обращениями граждан,  направление их на рассмотрение и оформление мотивированного ответа в установленный срок.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Глава, зам. главы администрации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Оформление официальных писем, ходатайств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Мероприятие, посвящённое 8 марта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Директор МКУ ОЦК «Гармония»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Мероприятие, посвящённое масленице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Директор МКУ ОЦК «Гармония», Глава МО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Организация культурных мероприятий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Директор МКУ ОЦК «Гармония», Глава МО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Ведение похозяйственного учета граждан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Оформление и сдача документов на хранение в районный архив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1раз в год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Подготовка нормативных  правовых актов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Совершение нотариальных действий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Специалист  администрации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Совещание у Главы сельсовета с работниками администрации, руководителями учреждений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 xml:space="preserve">Каждый понедельник 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Глава Новотырышкин-ского сельсовета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Посещение и обследование неблагополучных семей, имеющих несовершеннолетних детей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комиссия содействия семье и школе.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Заседания Совета ветеранов</w:t>
            </w: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Посещение одиноких пенсионеров на дому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Совета  ветеранов</w:t>
            </w: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субботников по благоустройству территории </w:t>
            </w: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Апрель - сентябрь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Глава МО, руководители учреждений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Содержание кладбищ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Содержание внутри поселенческих дорог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Выявление и уничтожение очагов дикорастущей конопли  на территории поселения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Заседание административной комиссии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Секретарь административной комиссии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празднованию  Дня Победы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9 мая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Администрация, Совет ветеранов, директор МКУ ОЦК «Гармония»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«Последний звонок»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технической инвентаризации муниципального имущества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«Международный день защиты детей»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школа, МКУ ОЦК «Гармония» 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«День независимости России»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12 июня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Администрация, школа, МКУ ОЦК «Гармония»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День памяти и скорби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 xml:space="preserve"> июнь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Школа, Совет ветеранов, МКУ ОЦК «Гармония»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выпускного вечера выпускникам Новотырышкинской школы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Проведение праздника «День пожилых людей»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Администрация, Совет ветеранов, МКУ ОЦК «Гармония»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Выставка цветов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Август - сентябрь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Школа, работники ДК, предприятий, администрация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День села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Второе полугодие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администрация, Совет ветеранов, Совет молодежи, работники ДК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Новогодних праздников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Директор МКУ ОЦК «Гармония», Глава МО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характера, противопожарные мероприятия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Пожароопас-ные периоды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Проведение собраний граждан по вопросам: пастьба частного скота</w:t>
            </w:r>
          </w:p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благоустройство села      противопожарная безопасность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1"/>
          <w:wAfter w:w="2582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Директор МКУ ОЦК «Гармония», Глава МО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20F" w:rsidRPr="0057220F" w:rsidTr="004B130A">
        <w:trPr>
          <w:gridAfter w:val="2"/>
          <w:wAfter w:w="2818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Организация уличного освещения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Совет ветеранов </w:t>
            </w:r>
          </w:p>
        </w:tc>
      </w:tr>
      <w:tr w:rsidR="0057220F" w:rsidRPr="0057220F" w:rsidTr="004B130A">
        <w:trPr>
          <w:gridAfter w:val="2"/>
          <w:wAfter w:w="2818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День памяти жертв политических репрессий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Администрация, Совет ветеранов, Директор МКУ ОЦК «Гармония»</w:t>
            </w:r>
          </w:p>
        </w:tc>
      </w:tr>
      <w:tr w:rsidR="0057220F" w:rsidRPr="0057220F" w:rsidTr="004B130A">
        <w:trPr>
          <w:gridAfter w:val="2"/>
          <w:wAfter w:w="2818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Проведение заседания с руководителями о подготовке к зиме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57220F" w:rsidRPr="0057220F" w:rsidTr="004B130A">
        <w:trPr>
          <w:gridAfter w:val="2"/>
          <w:wAfter w:w="2818" w:type="dxa"/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Разработка проекта бюджета  на очередной финансовый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До 01.12.2018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0F" w:rsidRPr="0057220F" w:rsidRDefault="0057220F" w:rsidP="0057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20F">
              <w:rPr>
                <w:rFonts w:ascii="Times New Roman" w:hAnsi="Times New Roman" w:cs="Times New Roman"/>
                <w:sz w:val="24"/>
                <w:szCs w:val="24"/>
              </w:rPr>
              <w:t>Зам. Главы Новотырышкинс-кого сельсовета</w:t>
            </w:r>
          </w:p>
        </w:tc>
      </w:tr>
    </w:tbl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20F" w:rsidRPr="0057220F" w:rsidRDefault="0057220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03F" w:rsidRPr="0057220F" w:rsidRDefault="0093103F" w:rsidP="0057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3103F" w:rsidRPr="00572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>
    <w:nsid w:val="00000004"/>
    <w:multiLevelType w:val="multilevel"/>
    <w:tmpl w:val="00000004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5"/>
    <w:multiLevelType w:val="multi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FB6977"/>
    <w:multiLevelType w:val="hybridMultilevel"/>
    <w:tmpl w:val="16F2963A"/>
    <w:lvl w:ilvl="0" w:tplc="5A642AD8">
      <w:start w:val="9"/>
      <w:numFmt w:val="bullet"/>
      <w:lvlText w:val="-"/>
      <w:lvlJc w:val="left"/>
      <w:pPr>
        <w:tabs>
          <w:tab w:val="num" w:pos="365"/>
        </w:tabs>
        <w:ind w:left="3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 w:hint="default"/>
      </w:rPr>
    </w:lvl>
  </w:abstractNum>
  <w:abstractNum w:abstractNumId="4">
    <w:nsid w:val="66051DD2"/>
    <w:multiLevelType w:val="hybridMultilevel"/>
    <w:tmpl w:val="5EE26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9324989"/>
    <w:multiLevelType w:val="hybridMultilevel"/>
    <w:tmpl w:val="5D88A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DD4BB1"/>
    <w:rsid w:val="001B71FE"/>
    <w:rsid w:val="0057220F"/>
    <w:rsid w:val="00695C1B"/>
    <w:rsid w:val="008175B9"/>
    <w:rsid w:val="0093103F"/>
    <w:rsid w:val="00DD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 w:qFormat="1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Normal (Web)" w:uiPriority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75B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175B9"/>
    <w:pPr>
      <w:keepNext/>
      <w:spacing w:after="0" w:line="240" w:lineRule="auto"/>
      <w:ind w:left="85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175B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4">
    <w:name w:val="heading 4"/>
    <w:basedOn w:val="a"/>
    <w:next w:val="a"/>
    <w:link w:val="40"/>
    <w:semiHidden/>
    <w:unhideWhenUsed/>
    <w:qFormat/>
    <w:rsid w:val="008175B9"/>
    <w:pPr>
      <w:keepNext/>
      <w:spacing w:after="0" w:line="240" w:lineRule="auto"/>
      <w:ind w:left="360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175B9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8175B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8175B9"/>
    <w:pPr>
      <w:keepNext/>
      <w:keepLines/>
      <w:spacing w:before="200" w:after="0" w:line="240" w:lineRule="atLeast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8175B9"/>
    <w:pPr>
      <w:keepNext/>
      <w:keepLines/>
      <w:spacing w:before="200" w:after="0" w:line="240" w:lineRule="atLeast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175B9"/>
    <w:pPr>
      <w:keepNext/>
      <w:keepLines/>
      <w:spacing w:before="200" w:after="0" w:line="240" w:lineRule="atLeast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75B9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8175B9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8175B9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40">
    <w:name w:val="Заголовок 4 Знак"/>
    <w:basedOn w:val="a0"/>
    <w:link w:val="4"/>
    <w:semiHidden/>
    <w:rsid w:val="008175B9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semiHidden/>
    <w:rsid w:val="008175B9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0"/>
    <w:link w:val="6"/>
    <w:semiHidden/>
    <w:rsid w:val="008175B9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8175B9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80">
    <w:name w:val="Заголовок 8 Знак"/>
    <w:basedOn w:val="a0"/>
    <w:link w:val="8"/>
    <w:semiHidden/>
    <w:rsid w:val="008175B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90">
    <w:name w:val="Заголовок 9 Знак"/>
    <w:basedOn w:val="a0"/>
    <w:link w:val="9"/>
    <w:uiPriority w:val="99"/>
    <w:semiHidden/>
    <w:rsid w:val="008175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a3">
    <w:name w:val="header"/>
    <w:aliases w:val="ВерхКолонтитул,Знак Знак,ВерхКолонтитул Знак"/>
    <w:basedOn w:val="a"/>
    <w:link w:val="a4"/>
    <w:qFormat/>
    <w:rsid w:val="008175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ВерхКолонтитул Знак1,Знак Знак Знак,ВерхКолонтитул Знак Знак1"/>
    <w:basedOn w:val="a0"/>
    <w:link w:val="a3"/>
    <w:rsid w:val="008175B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semiHidden/>
    <w:unhideWhenUsed/>
    <w:rsid w:val="008175B9"/>
    <w:rPr>
      <w:color w:val="0000FF"/>
      <w:u w:val="single"/>
    </w:rPr>
  </w:style>
  <w:style w:type="paragraph" w:customStyle="1" w:styleId="s1">
    <w:name w:val="s_1"/>
    <w:basedOn w:val="a"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8175B9"/>
  </w:style>
  <w:style w:type="character" w:styleId="a6">
    <w:name w:val="FollowedHyperlink"/>
    <w:basedOn w:val="a0"/>
    <w:semiHidden/>
    <w:unhideWhenUsed/>
    <w:rsid w:val="008175B9"/>
    <w:rPr>
      <w:color w:val="800080"/>
      <w:u w:val="single"/>
    </w:rPr>
  </w:style>
  <w:style w:type="character" w:styleId="a7">
    <w:name w:val="Emphasis"/>
    <w:basedOn w:val="a0"/>
    <w:uiPriority w:val="99"/>
    <w:qFormat/>
    <w:rsid w:val="008175B9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8175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175B9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бычный (веб) Знак"/>
    <w:aliases w:val="Обычный (Web) Знак,Обычный (веб)3 Знак"/>
    <w:link w:val="a9"/>
    <w:semiHidden/>
    <w:locked/>
    <w:rsid w:val="008175B9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Normal (Web)"/>
    <w:aliases w:val="Обычный (Web),Обычный (веб)3"/>
    <w:basedOn w:val="a"/>
    <w:next w:val="a"/>
    <w:link w:val="a8"/>
    <w:autoRedefine/>
    <w:semiHidden/>
    <w:unhideWhenUsed/>
    <w:qFormat/>
    <w:rsid w:val="008175B9"/>
    <w:pPr>
      <w:spacing w:after="0" w:line="24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Текст сноски Знак"/>
    <w:basedOn w:val="a0"/>
    <w:link w:val="ab"/>
    <w:semiHidden/>
    <w:locked/>
    <w:rsid w:val="008175B9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d"/>
    <w:uiPriority w:val="99"/>
    <w:semiHidden/>
    <w:locked/>
    <w:rsid w:val="008175B9"/>
    <w:rPr>
      <w:sz w:val="20"/>
      <w:szCs w:val="20"/>
    </w:rPr>
  </w:style>
  <w:style w:type="character" w:customStyle="1" w:styleId="12">
    <w:name w:val="Верхний колонтитул Знак1"/>
    <w:aliases w:val="ВерхКолонтитул Знак2,Знак Знак Знак1,ВерхКолонтитул Знак Знак"/>
    <w:basedOn w:val="a0"/>
    <w:semiHidden/>
    <w:rsid w:val="008175B9"/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f"/>
    <w:uiPriority w:val="99"/>
    <w:semiHidden/>
    <w:locked/>
    <w:rsid w:val="008175B9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caption"/>
    <w:aliases w:val="Таблица - Название объекта,!! Object Novogor !!,Caption Char,Caption Char1 Char1 Char Char,Caption Char Char2 Char1 Char Char,Caption Char Char Char Char Char1 Char1 Char Char1 Char,Caption Char Char Char1 Char Char Char"/>
    <w:basedOn w:val="a"/>
    <w:next w:val="a"/>
    <w:semiHidden/>
    <w:unhideWhenUsed/>
    <w:qFormat/>
    <w:rsid w:val="008175B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Текст концевой сноски Знак"/>
    <w:basedOn w:val="a0"/>
    <w:link w:val="af2"/>
    <w:semiHidden/>
    <w:locked/>
    <w:rsid w:val="008175B9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азвание Знак"/>
    <w:basedOn w:val="a0"/>
    <w:link w:val="af4"/>
    <w:locked/>
    <w:rsid w:val="008175B9"/>
    <w:rPr>
      <w:rFonts w:ascii="Times New Roman" w:eastAsia="Times New Roman" w:hAnsi="Times New Roman" w:cs="Times New Roman"/>
      <w:b/>
      <w:sz w:val="24"/>
      <w:szCs w:val="20"/>
    </w:rPr>
  </w:style>
  <w:style w:type="paragraph" w:styleId="af5">
    <w:name w:val="Body Text"/>
    <w:aliases w:val="Знак,Знак1 Знак,Основной текст1,bt"/>
    <w:basedOn w:val="a"/>
    <w:link w:val="13"/>
    <w:semiHidden/>
    <w:unhideWhenUsed/>
    <w:qFormat/>
    <w:rsid w:val="008175B9"/>
    <w:pPr>
      <w:tabs>
        <w:tab w:val="left" w:pos="555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6">
    <w:name w:val="Основной текст Знак"/>
    <w:aliases w:val="Знак Знак1,Знак1 Знак Знак,Основной текст1 Знак,bt Знак"/>
    <w:basedOn w:val="a0"/>
    <w:link w:val="af5"/>
    <w:uiPriority w:val="99"/>
    <w:semiHidden/>
    <w:rsid w:val="008175B9"/>
  </w:style>
  <w:style w:type="character" w:customStyle="1" w:styleId="af7">
    <w:name w:val="Основной текст с отступом Знак"/>
    <w:aliases w:val="Мой Заголовок 1 Знак,Основной текст 1 Знак,Body Text Indent Знак,Нумерованный список !! Знак,Надин стиль Знак,Основной текст с отступом1 Знак,Основной текст с отступом11 Знак1"/>
    <w:basedOn w:val="a0"/>
    <w:link w:val="af8"/>
    <w:semiHidden/>
    <w:locked/>
    <w:rsid w:val="008175B9"/>
    <w:rPr>
      <w:rFonts w:ascii="Times New Roman" w:eastAsia="Times New Roman" w:hAnsi="Times New Roman" w:cs="Times New Roman"/>
      <w:sz w:val="28"/>
      <w:szCs w:val="24"/>
    </w:rPr>
  </w:style>
  <w:style w:type="paragraph" w:styleId="af8">
    <w:name w:val="Body Text Indent"/>
    <w:aliases w:val="Мой Заголовок 1,Основной текст 1,Body Text Indent,Нумерованный список !!,Надин стиль,Основной текст с отступом1,Основной текст с отступом11"/>
    <w:basedOn w:val="a"/>
    <w:link w:val="af7"/>
    <w:semiHidden/>
    <w:unhideWhenUsed/>
    <w:qFormat/>
    <w:rsid w:val="008175B9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4">
    <w:name w:val="Основной текст с отступом Знак1"/>
    <w:aliases w:val="Мой Заголовок 1 Знак1,Основной текст 1 Знак1,Body Text Indent Знак1,Нумерованный список !! Знак1,Надин стиль Знак1,Основной текст с отступом1 Знак1,Основной текст с отступом11 Знак"/>
    <w:basedOn w:val="a0"/>
    <w:link w:val="af8"/>
    <w:semiHidden/>
    <w:rsid w:val="008175B9"/>
  </w:style>
  <w:style w:type="character" w:customStyle="1" w:styleId="21">
    <w:name w:val="Красная строка 2 Знак"/>
    <w:basedOn w:val="af7"/>
    <w:link w:val="22"/>
    <w:semiHidden/>
    <w:locked/>
    <w:rsid w:val="008175B9"/>
    <w:rPr>
      <w:sz w:val="24"/>
    </w:rPr>
  </w:style>
  <w:style w:type="character" w:customStyle="1" w:styleId="23">
    <w:name w:val="Основной текст 2 Знак"/>
    <w:basedOn w:val="a0"/>
    <w:link w:val="24"/>
    <w:semiHidden/>
    <w:locked/>
    <w:rsid w:val="008175B9"/>
    <w:rPr>
      <w:rFonts w:ascii="Times New Roman" w:eastAsia="Times New Roman" w:hAnsi="Times New Roman" w:cs="Times New Roman"/>
      <w:sz w:val="28"/>
      <w:szCs w:val="24"/>
    </w:rPr>
  </w:style>
  <w:style w:type="character" w:customStyle="1" w:styleId="31">
    <w:name w:val="Основной текст 3 Знак"/>
    <w:basedOn w:val="a0"/>
    <w:link w:val="32"/>
    <w:semiHidden/>
    <w:locked/>
    <w:rsid w:val="008175B9"/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6"/>
    <w:semiHidden/>
    <w:locked/>
    <w:rsid w:val="008175B9"/>
    <w:rPr>
      <w:rFonts w:ascii="Times New Roman" w:eastAsia="Times New Roman" w:hAnsi="Times New Roman" w:cs="Times New Roman"/>
      <w:sz w:val="28"/>
      <w:szCs w:val="24"/>
    </w:rPr>
  </w:style>
  <w:style w:type="character" w:customStyle="1" w:styleId="33">
    <w:name w:val="Основной текст с отступом 3 Знак"/>
    <w:basedOn w:val="a0"/>
    <w:link w:val="34"/>
    <w:semiHidden/>
    <w:locked/>
    <w:rsid w:val="008175B9"/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Схема документа Знак"/>
    <w:basedOn w:val="a0"/>
    <w:link w:val="afa"/>
    <w:uiPriority w:val="99"/>
    <w:semiHidden/>
    <w:locked/>
    <w:rsid w:val="008175B9"/>
    <w:rPr>
      <w:rFonts w:ascii="Tahoma" w:eastAsia="Times New Roman" w:hAnsi="Tahoma" w:cs="Times New Roman"/>
      <w:sz w:val="16"/>
      <w:szCs w:val="16"/>
    </w:rPr>
  </w:style>
  <w:style w:type="character" w:customStyle="1" w:styleId="afb">
    <w:name w:val="Текст Знак"/>
    <w:basedOn w:val="a0"/>
    <w:link w:val="afc"/>
    <w:semiHidden/>
    <w:locked/>
    <w:rsid w:val="008175B9"/>
    <w:rPr>
      <w:rFonts w:ascii="Arial" w:eastAsia="Times New Roman" w:hAnsi="Arial" w:cs="Arial"/>
      <w:color w:val="000000"/>
      <w:sz w:val="20"/>
      <w:szCs w:val="20"/>
    </w:rPr>
  </w:style>
  <w:style w:type="paragraph" w:styleId="ad">
    <w:name w:val="annotation text"/>
    <w:basedOn w:val="a"/>
    <w:link w:val="ac"/>
    <w:uiPriority w:val="99"/>
    <w:semiHidden/>
    <w:unhideWhenUsed/>
    <w:rsid w:val="008175B9"/>
    <w:pPr>
      <w:spacing w:after="0" w:line="240" w:lineRule="auto"/>
      <w:jc w:val="both"/>
    </w:pPr>
    <w:rPr>
      <w:sz w:val="20"/>
      <w:szCs w:val="20"/>
    </w:rPr>
  </w:style>
  <w:style w:type="character" w:customStyle="1" w:styleId="15">
    <w:name w:val="Текст примечания Знак1"/>
    <w:basedOn w:val="a0"/>
    <w:link w:val="ad"/>
    <w:uiPriority w:val="99"/>
    <w:semiHidden/>
    <w:rsid w:val="008175B9"/>
    <w:rPr>
      <w:sz w:val="20"/>
      <w:szCs w:val="20"/>
    </w:rPr>
  </w:style>
  <w:style w:type="character" w:customStyle="1" w:styleId="afd">
    <w:name w:val="Тема примечания Знак"/>
    <w:basedOn w:val="ac"/>
    <w:link w:val="afe"/>
    <w:uiPriority w:val="99"/>
    <w:semiHidden/>
    <w:locked/>
    <w:rsid w:val="008175B9"/>
    <w:rPr>
      <w:b/>
      <w:bCs/>
    </w:rPr>
  </w:style>
  <w:style w:type="character" w:customStyle="1" w:styleId="aff">
    <w:name w:val="Текст выноски Знак"/>
    <w:basedOn w:val="a0"/>
    <w:link w:val="aff0"/>
    <w:semiHidden/>
    <w:locked/>
    <w:rsid w:val="008175B9"/>
    <w:rPr>
      <w:rFonts w:ascii="Tahoma" w:eastAsia="Times New Roman" w:hAnsi="Tahoma" w:cs="Courier New"/>
      <w:sz w:val="16"/>
      <w:szCs w:val="16"/>
    </w:rPr>
  </w:style>
  <w:style w:type="character" w:customStyle="1" w:styleId="aff1">
    <w:name w:val="Без интервала Знак"/>
    <w:basedOn w:val="a0"/>
    <w:link w:val="aff2"/>
    <w:locked/>
    <w:rsid w:val="008175B9"/>
    <w:rPr>
      <w:rFonts w:ascii="Calibri" w:eastAsia="Times New Roman" w:hAnsi="Calibri" w:cs="Times New Roman"/>
    </w:rPr>
  </w:style>
  <w:style w:type="character" w:customStyle="1" w:styleId="27">
    <w:name w:val="Цитата 2 Знак"/>
    <w:basedOn w:val="a0"/>
    <w:link w:val="28"/>
    <w:uiPriority w:val="99"/>
    <w:locked/>
    <w:rsid w:val="008175B9"/>
    <w:rPr>
      <w:rFonts w:ascii="Times New Roman" w:eastAsia="Times New Roman" w:hAnsi="Times New Roman" w:cs="Times New Roman"/>
      <w:i/>
      <w:iCs/>
      <w:color w:val="000000"/>
      <w:spacing w:val="-5"/>
      <w:sz w:val="28"/>
      <w:szCs w:val="28"/>
    </w:rPr>
  </w:style>
  <w:style w:type="paragraph" w:customStyle="1" w:styleId="ConsNonformat">
    <w:name w:val="ConsNonformat"/>
    <w:qFormat/>
    <w:rsid w:val="008175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qFormat/>
    <w:rsid w:val="008175B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qFormat/>
    <w:rsid w:val="008175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qFormat/>
    <w:rsid w:val="008175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qFormat/>
    <w:rsid w:val="008175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rvps698610">
    <w:name w:val="rvps698610"/>
    <w:basedOn w:val="a"/>
    <w:qFormat/>
    <w:rsid w:val="008175B9"/>
    <w:pPr>
      <w:spacing w:after="167" w:line="240" w:lineRule="auto"/>
      <w:ind w:right="3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заголовок 1"/>
    <w:basedOn w:val="a"/>
    <w:next w:val="a"/>
    <w:qFormat/>
    <w:rsid w:val="008175B9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7">
    <w:name w:val="Знак Знак Знак Знак1 Знак Знак"/>
    <w:basedOn w:val="a"/>
    <w:qFormat/>
    <w:rsid w:val="008175B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ConsPlusNormal0">
    <w:name w:val="ConsPlusNormal Знак"/>
    <w:qFormat/>
    <w:rsid w:val="008175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10">
    <w:name w:val="Основной текст с отступом 21"/>
    <w:basedOn w:val="a"/>
    <w:qFormat/>
    <w:rsid w:val="008175B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3">
    <w:name w:val="Стиль"/>
    <w:qFormat/>
    <w:rsid w:val="00817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iiaiieoaeno">
    <w:name w:val="Iniiaiie oaeno"/>
    <w:basedOn w:val="a"/>
    <w:qFormat/>
    <w:rsid w:val="008175B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8">
    <w:name w:val="Стиль1"/>
    <w:basedOn w:val="a"/>
    <w:qFormat/>
    <w:rsid w:val="008175B9"/>
    <w:pPr>
      <w:tabs>
        <w:tab w:val="left" w:pos="709"/>
      </w:tabs>
      <w:overflowPunct w:val="0"/>
      <w:autoSpaceDE w:val="0"/>
      <w:autoSpaceDN w:val="0"/>
      <w:adjustRightInd w:val="0"/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qFormat/>
    <w:rsid w:val="008175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9">
    <w:name w:val="Обычный1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qFormat/>
    <w:rsid w:val="008175B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4">
    <w:name w:val="Знак Знак Знак Знак Знак"/>
    <w:basedOn w:val="a"/>
    <w:qFormat/>
    <w:rsid w:val="008175B9"/>
    <w:pPr>
      <w:widowControl w:val="0"/>
      <w:adjustRightInd w:val="0"/>
      <w:spacing w:before="100" w:beforeAutospacing="1" w:after="100" w:afterAutospacing="1" w:line="360" w:lineRule="exact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f5">
    <w:name w:val="Осн.текст"/>
    <w:basedOn w:val="a"/>
    <w:qFormat/>
    <w:rsid w:val="008175B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</w:rPr>
  </w:style>
  <w:style w:type="paragraph" w:customStyle="1" w:styleId="14pt159">
    <w:name w:val="Стиль 14 pt Черный по ширине Первая строка:  1.59 см"/>
    <w:basedOn w:val="a"/>
    <w:qFormat/>
    <w:rsid w:val="008175B9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902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NormalANX">
    <w:name w:val="NormalANX"/>
    <w:basedOn w:val="a"/>
    <w:qFormat/>
    <w:rsid w:val="008175B9"/>
    <w:pPr>
      <w:spacing w:before="240" w:after="24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6">
    <w:name w:val="Основной текст с отступом.Нумерованный список !!.Надин стиль"/>
    <w:basedOn w:val="a"/>
    <w:qFormat/>
    <w:rsid w:val="008175B9"/>
    <w:pPr>
      <w:tabs>
        <w:tab w:val="left" w:pos="8647"/>
      </w:tabs>
      <w:spacing w:after="0" w:line="240" w:lineRule="auto"/>
      <w:ind w:right="139" w:firstLine="567"/>
      <w:jc w:val="both"/>
    </w:pPr>
    <w:rPr>
      <w:rFonts w:ascii="Times New Roman" w:eastAsia="Times New Roman" w:hAnsi="Times New Roman" w:cs="Times New Roman"/>
      <w:kern w:val="28"/>
      <w:sz w:val="28"/>
      <w:szCs w:val="20"/>
    </w:rPr>
  </w:style>
  <w:style w:type="paragraph" w:customStyle="1" w:styleId="aff7">
    <w:name w:val="Внутренний адрес"/>
    <w:basedOn w:val="af5"/>
    <w:qFormat/>
    <w:rsid w:val="008175B9"/>
    <w:pPr>
      <w:tabs>
        <w:tab w:val="clear" w:pos="5550"/>
      </w:tabs>
      <w:overflowPunct w:val="0"/>
      <w:autoSpaceDE w:val="0"/>
      <w:autoSpaceDN w:val="0"/>
      <w:adjustRightInd w:val="0"/>
      <w:spacing w:line="220" w:lineRule="exact"/>
    </w:pPr>
    <w:rPr>
      <w:rFonts w:ascii="Arial" w:hAnsi="Arial"/>
      <w:sz w:val="20"/>
      <w:szCs w:val="20"/>
    </w:rPr>
  </w:style>
  <w:style w:type="paragraph" w:customStyle="1" w:styleId="msonormalcxspmiddle">
    <w:name w:val="msonormalcxspmiddle"/>
    <w:basedOn w:val="a"/>
    <w:qFormat/>
    <w:rsid w:val="008175B9"/>
    <w:pPr>
      <w:spacing w:after="16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.Мой Заголовок 1"/>
    <w:qFormat/>
    <w:rsid w:val="008175B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9">
    <w:name w:val="Знак Знак Знак2 Знак"/>
    <w:basedOn w:val="a"/>
    <w:qFormat/>
    <w:rsid w:val="008175B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2a">
    <w:name w:val="Обычный2"/>
    <w:uiPriority w:val="99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western">
    <w:name w:val="western"/>
    <w:basedOn w:val="a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">
    <w:name w:val="Обычный3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"/>
    <w:qFormat/>
    <w:rsid w:val="008175B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rredzag">
    <w:name w:val="r_red_zag"/>
    <w:basedOn w:val="a"/>
    <w:qFormat/>
    <w:rsid w:val="008175B9"/>
    <w:pPr>
      <w:shd w:val="clear" w:color="auto" w:fill="EEF3FF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Знак1 Знак Знак Знак Знак Знак Знак Знак Знак"/>
    <w:basedOn w:val="a"/>
    <w:qFormat/>
    <w:rsid w:val="008175B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msolistparagraphbullet2gif">
    <w:name w:val="msolistparagraphbullet2.gif"/>
    <w:basedOn w:val="a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Cell">
    <w:name w:val="ConsCell"/>
    <w:qFormat/>
    <w:rsid w:val="008175B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head">
    <w:name w:val="head"/>
    <w:basedOn w:val="a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Знак Знак Знак Знак Знак Знак Знак Знак Знак1"/>
    <w:basedOn w:val="a"/>
    <w:qFormat/>
    <w:rsid w:val="008175B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c">
    <w:name w:val="Знак Знак Знак Знак Знак Знак Знак Знак Знак1 Знак"/>
    <w:basedOn w:val="a"/>
    <w:qFormat/>
    <w:rsid w:val="008175B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b">
    <w:name w:val="заголовок 2"/>
    <w:basedOn w:val="a"/>
    <w:next w:val="a"/>
    <w:qFormat/>
    <w:rsid w:val="008175B9"/>
    <w:pPr>
      <w:keepNext/>
      <w:autoSpaceDE w:val="0"/>
      <w:autoSpaceDN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ff9">
    <w:name w:val="Знак Знак Знак Знак Знак Знак Знак Знак Знак"/>
    <w:basedOn w:val="a"/>
    <w:qFormat/>
    <w:rsid w:val="008175B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a">
    <w:name w:val="Знак Знак Знак Знак Знак Знак"/>
    <w:basedOn w:val="a"/>
    <w:qFormat/>
    <w:rsid w:val="008175B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0">
    <w:name w:val="consplustitle"/>
    <w:basedOn w:val="a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1">
    <w:name w:val="consplusnormal"/>
    <w:basedOn w:val="a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Обычный4"/>
    <w:qFormat/>
    <w:rsid w:val="008175B9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affb">
    <w:name w:val="Знак Знак Знак Знак"/>
    <w:basedOn w:val="a"/>
    <w:qFormat/>
    <w:rsid w:val="008175B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harChar4">
    <w:name w:val="Char Char4 Знак Знак Знак"/>
    <w:basedOn w:val="a"/>
    <w:qFormat/>
    <w:rsid w:val="008175B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c">
    <w:name w:val="Стандарт"/>
    <w:basedOn w:val="a"/>
    <w:qFormat/>
    <w:rsid w:val="008175B9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a"/>
    <w:uiPriority w:val="99"/>
    <w:qFormat/>
    <w:rsid w:val="008175B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uiPriority w:val="99"/>
    <w:qFormat/>
    <w:rsid w:val="008175B9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uiPriority w:val="99"/>
    <w:qFormat/>
    <w:rsid w:val="008175B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uiPriority w:val="99"/>
    <w:qFormat/>
    <w:rsid w:val="008175B9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32"/>
      <w:szCs w:val="32"/>
    </w:rPr>
  </w:style>
  <w:style w:type="paragraph" w:customStyle="1" w:styleId="xl70">
    <w:name w:val="xl70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uiPriority w:val="99"/>
    <w:qFormat/>
    <w:rsid w:val="008175B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uiPriority w:val="99"/>
    <w:qFormat/>
    <w:rsid w:val="008175B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93">
    <w:name w:val="xl93"/>
    <w:basedOn w:val="a"/>
    <w:uiPriority w:val="99"/>
    <w:qFormat/>
    <w:rsid w:val="008175B9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94">
    <w:name w:val="xl94"/>
    <w:basedOn w:val="a"/>
    <w:uiPriority w:val="99"/>
    <w:qFormat/>
    <w:rsid w:val="008175B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95">
    <w:name w:val="xl95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uiPriority w:val="99"/>
    <w:qFormat/>
    <w:rsid w:val="008175B9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3">
    <w:name w:val="xl103"/>
    <w:basedOn w:val="a"/>
    <w:uiPriority w:val="99"/>
    <w:qFormat/>
    <w:rsid w:val="008175B9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uiPriority w:val="99"/>
    <w:qFormat/>
    <w:rsid w:val="0081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uiPriority w:val="99"/>
    <w:qFormat/>
    <w:rsid w:val="0081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uiPriority w:val="99"/>
    <w:qFormat/>
    <w:rsid w:val="008175B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uiPriority w:val="99"/>
    <w:qFormat/>
    <w:rsid w:val="008175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Обычный5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1">
    <w:name w:val="Обычный6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1">
    <w:name w:val="Обычный7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et1">
    <w:name w:val="stylet1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ob">
    <w:name w:val="tekstob"/>
    <w:basedOn w:val="a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vpr">
    <w:name w:val="tekstvpr"/>
    <w:basedOn w:val="a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">
    <w:name w:val="Обычный8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Cell">
    <w:name w:val="ConsPlusCell"/>
    <w:uiPriority w:val="99"/>
    <w:qFormat/>
    <w:rsid w:val="008175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91">
    <w:name w:val="Обычный9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qFormat/>
    <w:rsid w:val="008175B9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8175B9"/>
    <w:pPr>
      <w:spacing w:after="120"/>
    </w:pPr>
  </w:style>
  <w:style w:type="paragraph" w:customStyle="1" w:styleId="TableContents">
    <w:name w:val="Table Contents"/>
    <w:basedOn w:val="Standard"/>
    <w:qFormat/>
    <w:rsid w:val="008175B9"/>
    <w:pPr>
      <w:suppressLineNumbers/>
    </w:pPr>
  </w:style>
  <w:style w:type="character" w:customStyle="1" w:styleId="52">
    <w:name w:val="Основной текст (5)_"/>
    <w:link w:val="510"/>
    <w:uiPriority w:val="99"/>
    <w:locked/>
    <w:rsid w:val="008175B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10">
    <w:name w:val="Основной текст (5)1"/>
    <w:basedOn w:val="a"/>
    <w:link w:val="52"/>
    <w:uiPriority w:val="99"/>
    <w:qFormat/>
    <w:rsid w:val="008175B9"/>
    <w:pPr>
      <w:shd w:val="clear" w:color="auto" w:fill="FFFFFF"/>
      <w:spacing w:after="360" w:line="240" w:lineRule="exact"/>
      <w:ind w:hanging="500"/>
      <w:jc w:val="center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1d">
    <w:name w:val="Заголовок №1_"/>
    <w:link w:val="110"/>
    <w:uiPriority w:val="99"/>
    <w:locked/>
    <w:rsid w:val="008175B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d"/>
    <w:uiPriority w:val="99"/>
    <w:qFormat/>
    <w:rsid w:val="008175B9"/>
    <w:pPr>
      <w:shd w:val="clear" w:color="auto" w:fill="FFFFFF"/>
      <w:spacing w:before="1800" w:after="60" w:line="240" w:lineRule="exact"/>
      <w:outlineLvl w:val="0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2">
    <w:name w:val="xl112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3">
    <w:name w:val="xl113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4">
    <w:name w:val="xl114"/>
    <w:basedOn w:val="a"/>
    <w:uiPriority w:val="99"/>
    <w:qFormat/>
    <w:rsid w:val="008175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5">
    <w:name w:val="xl115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6">
    <w:name w:val="xl116"/>
    <w:basedOn w:val="a"/>
    <w:uiPriority w:val="99"/>
    <w:qFormat/>
    <w:rsid w:val="008175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7">
    <w:name w:val="xl117"/>
    <w:basedOn w:val="a"/>
    <w:uiPriority w:val="99"/>
    <w:qFormat/>
    <w:rsid w:val="008175B9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32"/>
      <w:szCs w:val="32"/>
    </w:rPr>
  </w:style>
  <w:style w:type="paragraph" w:customStyle="1" w:styleId="xl118">
    <w:name w:val="xl118"/>
    <w:basedOn w:val="a"/>
    <w:uiPriority w:val="99"/>
    <w:qFormat/>
    <w:rsid w:val="008175B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uiPriority w:val="99"/>
    <w:qFormat/>
    <w:rsid w:val="008175B9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e">
    <w:name w:val="Знак Знак1 Знак Знак Знак Знак Знак Знак Знак Знак"/>
    <w:basedOn w:val="a"/>
    <w:uiPriority w:val="99"/>
    <w:qFormat/>
    <w:rsid w:val="008175B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zagc-1">
    <w:name w:val="zagc-1"/>
    <w:basedOn w:val="a"/>
    <w:uiPriority w:val="99"/>
    <w:qFormat/>
    <w:rsid w:val="008175B9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</w:rPr>
  </w:style>
  <w:style w:type="paragraph" w:customStyle="1" w:styleId="ArialNarrow13pt1">
    <w:name w:val="Arial Narrow 13 pt по ширине Первая строка:  1 см"/>
    <w:basedOn w:val="a"/>
    <w:uiPriority w:val="99"/>
    <w:qFormat/>
    <w:rsid w:val="008175B9"/>
    <w:pPr>
      <w:spacing w:after="0" w:line="240" w:lineRule="auto"/>
      <w:ind w:firstLine="567"/>
      <w:jc w:val="both"/>
    </w:pPr>
    <w:rPr>
      <w:rFonts w:ascii="Arial Narrow" w:eastAsia="Times New Roman" w:hAnsi="Arial Narrow" w:cs="Times New Roman"/>
      <w:sz w:val="26"/>
      <w:szCs w:val="20"/>
      <w:lang w:val="en-US"/>
    </w:rPr>
  </w:style>
  <w:style w:type="paragraph" w:customStyle="1" w:styleId="Iauiue3">
    <w:name w:val="Iau?iue3"/>
    <w:uiPriority w:val="99"/>
    <w:qFormat/>
    <w:rsid w:val="008175B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odpis">
    <w:name w:val="podpis"/>
    <w:basedOn w:val="a"/>
    <w:uiPriority w:val="99"/>
    <w:qFormat/>
    <w:rsid w:val="008175B9"/>
    <w:pPr>
      <w:spacing w:before="75" w:after="75" w:line="240" w:lineRule="auto"/>
      <w:ind w:firstLine="150"/>
      <w:jc w:val="right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affd">
    <w:name w:val="Îáû÷íûé"/>
    <w:uiPriority w:val="99"/>
    <w:qFormat/>
    <w:rsid w:val="008175B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Iauiue">
    <w:name w:val="Iau?iue"/>
    <w:uiPriority w:val="99"/>
    <w:qFormat/>
    <w:rsid w:val="008175B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gc-0">
    <w:name w:val="zagc-0"/>
    <w:basedOn w:val="a"/>
    <w:uiPriority w:val="99"/>
    <w:qFormat/>
    <w:rsid w:val="008175B9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</w:rPr>
  </w:style>
  <w:style w:type="paragraph" w:customStyle="1" w:styleId="affe">
    <w:name w:val="???????"/>
    <w:uiPriority w:val="99"/>
    <w:qFormat/>
    <w:rsid w:val="008175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">
    <w:name w:val="Заголовок 0"/>
    <w:uiPriority w:val="99"/>
    <w:qFormat/>
    <w:rsid w:val="008175B9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</w:rPr>
  </w:style>
  <w:style w:type="paragraph" w:customStyle="1" w:styleId="00">
    <w:name w:val="Стиль0"/>
    <w:uiPriority w:val="99"/>
    <w:qFormat/>
    <w:rsid w:val="008175B9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p1">
    <w:name w:val="p1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uiPriority w:val="99"/>
    <w:qFormat/>
    <w:rsid w:val="008175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stylet3">
    <w:name w:val="stylet3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2">
    <w:name w:val="stylet2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qFormat/>
    <w:rsid w:val="008175B9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rsid w:val="008175B9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qFormat/>
    <w:rsid w:val="008175B9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qFormat/>
    <w:rsid w:val="008175B9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qFormat/>
    <w:rsid w:val="008175B9"/>
    <w:pPr>
      <w:widowControl w:val="0"/>
      <w:autoSpaceDE w:val="0"/>
      <w:autoSpaceDN w:val="0"/>
      <w:adjustRightInd w:val="0"/>
      <w:spacing w:after="0" w:line="325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qFormat/>
    <w:rsid w:val="008175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qFormat/>
    <w:rsid w:val="008175B9"/>
    <w:pPr>
      <w:widowControl w:val="0"/>
      <w:autoSpaceDE w:val="0"/>
      <w:autoSpaceDN w:val="0"/>
      <w:adjustRightInd w:val="0"/>
      <w:spacing w:after="0" w:line="217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qFormat/>
    <w:rsid w:val="008175B9"/>
    <w:pPr>
      <w:widowControl w:val="0"/>
      <w:autoSpaceDE w:val="0"/>
      <w:autoSpaceDN w:val="0"/>
      <w:adjustRightInd w:val="0"/>
      <w:spacing w:after="0" w:line="323" w:lineRule="exact"/>
      <w:ind w:firstLine="28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qFormat/>
    <w:rsid w:val="008175B9"/>
    <w:pPr>
      <w:widowControl w:val="0"/>
      <w:autoSpaceDE w:val="0"/>
      <w:autoSpaceDN w:val="0"/>
      <w:adjustRightInd w:val="0"/>
      <w:spacing w:after="0" w:line="32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qFormat/>
    <w:rsid w:val="008175B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8175B9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qFormat/>
    <w:rsid w:val="008175B9"/>
    <w:pPr>
      <w:widowControl w:val="0"/>
      <w:autoSpaceDE w:val="0"/>
      <w:autoSpaceDN w:val="0"/>
      <w:adjustRightInd w:val="0"/>
      <w:spacing w:after="0" w:line="319" w:lineRule="exact"/>
      <w:ind w:hanging="19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enie">
    <w:name w:val="nienie"/>
    <w:basedOn w:val="a"/>
    <w:uiPriority w:val="99"/>
    <w:qFormat/>
    <w:rsid w:val="008175B9"/>
    <w:pPr>
      <w:keepLines/>
      <w:widowControl w:val="0"/>
      <w:spacing w:after="0" w:line="240" w:lineRule="auto"/>
      <w:ind w:left="709" w:hanging="284"/>
      <w:jc w:val="both"/>
    </w:pPr>
    <w:rPr>
      <w:rFonts w:ascii="Peterburg" w:eastAsia="Times New Roman" w:hAnsi="Peterburg" w:cs="Peterburg"/>
      <w:sz w:val="24"/>
      <w:szCs w:val="24"/>
    </w:rPr>
  </w:style>
  <w:style w:type="paragraph" w:customStyle="1" w:styleId="formattexttopleveltext">
    <w:name w:val="formattext topleveltext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-western">
    <w:name w:val="list-western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0">
    <w:name w:val="style6"/>
    <w:basedOn w:val="a"/>
    <w:uiPriority w:val="99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">
    <w:name w:val="S_Обычный Знак"/>
    <w:link w:val="S0"/>
    <w:uiPriority w:val="99"/>
    <w:locked/>
    <w:rsid w:val="008175B9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S0">
    <w:name w:val="S_Обычный"/>
    <w:basedOn w:val="a"/>
    <w:link w:val="S"/>
    <w:uiPriority w:val="99"/>
    <w:qFormat/>
    <w:rsid w:val="008175B9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S2">
    <w:name w:val="S_Обычный жирный"/>
    <w:basedOn w:val="a"/>
    <w:uiPriority w:val="99"/>
    <w:qFormat/>
    <w:rsid w:val="008175B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c">
    <w:name w:val="Заголовок (Уровень 2) Знак"/>
    <w:basedOn w:val="a0"/>
    <w:link w:val="2d"/>
    <w:uiPriority w:val="99"/>
    <w:locked/>
    <w:rsid w:val="008175B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d">
    <w:name w:val="Заголовок (Уровень 2)"/>
    <w:basedOn w:val="a"/>
    <w:next w:val="af5"/>
    <w:link w:val="2c"/>
    <w:autoRedefine/>
    <w:uiPriority w:val="99"/>
    <w:qFormat/>
    <w:rsid w:val="008175B9"/>
    <w:pPr>
      <w:tabs>
        <w:tab w:val="left" w:pos="709"/>
      </w:tabs>
      <w:autoSpaceDE w:val="0"/>
      <w:autoSpaceDN w:val="0"/>
      <w:adjustRightInd w:val="0"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aaieiaie2">
    <w:name w:val="caaieiaie 2"/>
    <w:basedOn w:val="a"/>
    <w:next w:val="a"/>
    <w:uiPriority w:val="99"/>
    <w:qFormat/>
    <w:rsid w:val="008175B9"/>
    <w:pPr>
      <w:keepNext/>
      <w:keepLines/>
      <w:widowControl w:val="0"/>
      <w:spacing w:before="240" w:after="60" w:line="240" w:lineRule="auto"/>
      <w:jc w:val="center"/>
    </w:pPr>
    <w:rPr>
      <w:rFonts w:ascii="Peterburg" w:eastAsia="Times New Roman" w:hAnsi="Peterburg" w:cs="Peterburg"/>
      <w:b/>
      <w:bCs/>
      <w:sz w:val="24"/>
      <w:szCs w:val="24"/>
    </w:rPr>
  </w:style>
  <w:style w:type="character" w:customStyle="1" w:styleId="S20">
    <w:name w:val="S_Маркированный Знак2"/>
    <w:basedOn w:val="a0"/>
    <w:link w:val="S3"/>
    <w:uiPriority w:val="99"/>
    <w:locked/>
    <w:rsid w:val="008175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3">
    <w:name w:val="S_Маркированный"/>
    <w:basedOn w:val="a"/>
    <w:link w:val="S20"/>
    <w:uiPriority w:val="99"/>
    <w:qFormat/>
    <w:rsid w:val="008175B9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ff">
    <w:name w:val="Обычный текст Знак"/>
    <w:basedOn w:val="a0"/>
    <w:link w:val="afff0"/>
    <w:uiPriority w:val="99"/>
    <w:locked/>
    <w:rsid w:val="008175B9"/>
    <w:rPr>
      <w:rFonts w:ascii="Times New Roman" w:eastAsia="Times New Roman" w:hAnsi="Times New Roman" w:cs="Times New Roman"/>
      <w:sz w:val="28"/>
      <w:szCs w:val="28"/>
    </w:rPr>
  </w:style>
  <w:style w:type="paragraph" w:customStyle="1" w:styleId="afff0">
    <w:name w:val="Обычный текст"/>
    <w:basedOn w:val="a"/>
    <w:link w:val="afff"/>
    <w:uiPriority w:val="99"/>
    <w:qFormat/>
    <w:rsid w:val="008175B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1">
    <w:name w:val="Красная строка 21"/>
    <w:basedOn w:val="af8"/>
    <w:uiPriority w:val="99"/>
    <w:qFormat/>
    <w:rsid w:val="008175B9"/>
    <w:pPr>
      <w:spacing w:after="120"/>
      <w:ind w:left="283" w:firstLine="210"/>
      <w:jc w:val="left"/>
    </w:pPr>
    <w:rPr>
      <w:sz w:val="24"/>
      <w:lang w:eastAsia="ar-SA"/>
    </w:rPr>
  </w:style>
  <w:style w:type="character" w:customStyle="1" w:styleId="120">
    <w:name w:val="Заголовок №1 (2)_"/>
    <w:link w:val="121"/>
    <w:uiPriority w:val="99"/>
    <w:locked/>
    <w:rsid w:val="008175B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21">
    <w:name w:val="Заголовок №1 (2)1"/>
    <w:basedOn w:val="a"/>
    <w:link w:val="120"/>
    <w:uiPriority w:val="99"/>
    <w:qFormat/>
    <w:rsid w:val="008175B9"/>
    <w:pPr>
      <w:shd w:val="clear" w:color="auto" w:fill="FFFFFF"/>
      <w:spacing w:before="480" w:after="180" w:line="240" w:lineRule="exact"/>
      <w:ind w:firstLine="680"/>
      <w:jc w:val="both"/>
      <w:outlineLvl w:val="0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100">
    <w:name w:val="Обычный10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f">
    <w:name w:val="Без интервала1"/>
    <w:uiPriority w:val="1"/>
    <w:qFormat/>
    <w:rsid w:val="008175B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11">
    <w:name w:val="Обычный11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22">
    <w:name w:val="Обычный12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30">
    <w:name w:val="Обычный13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40">
    <w:name w:val="Обычный14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50">
    <w:name w:val="Обычный15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60">
    <w:name w:val="Обычный16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70">
    <w:name w:val="Обычный17"/>
    <w:qFormat/>
    <w:rsid w:val="008175B9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180">
    <w:name w:val="Обычный18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0">
    <w:name w:val="heading"/>
    <w:basedOn w:val="a"/>
    <w:qFormat/>
    <w:rsid w:val="0081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0">
    <w:name w:val="Обычный19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0">
    <w:name w:val="Обычный20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2">
    <w:name w:val="Обычный21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20">
    <w:name w:val="Обычный22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0">
    <w:name w:val="Обычный23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0">
    <w:name w:val="Обычный24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50">
    <w:name w:val="Обычный25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60">
    <w:name w:val="Обычный26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70">
    <w:name w:val="Обычный27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80">
    <w:name w:val="Обычный28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90">
    <w:name w:val="Обычный29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00">
    <w:name w:val="Обычный30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2">
    <w:name w:val="Знак Знак11"/>
    <w:basedOn w:val="a"/>
    <w:qFormat/>
    <w:rsid w:val="008175B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10">
    <w:name w:val="Обычный31"/>
    <w:qFormat/>
    <w:rsid w:val="008175B9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320">
    <w:name w:val="Обычный32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30">
    <w:name w:val="Обычный33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40">
    <w:name w:val="Обычный34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50">
    <w:name w:val="Обычный35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6">
    <w:name w:val="Обычный36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7">
    <w:name w:val="Обычный37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8">
    <w:name w:val="Обычный38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9">
    <w:name w:val="Обычный39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00">
    <w:name w:val="Обычный40"/>
    <w:qFormat/>
    <w:rsid w:val="008175B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ff1">
    <w:name w:val="footnote reference"/>
    <w:basedOn w:val="a0"/>
    <w:semiHidden/>
    <w:unhideWhenUsed/>
    <w:rsid w:val="008175B9"/>
    <w:rPr>
      <w:vertAlign w:val="superscript"/>
    </w:rPr>
  </w:style>
  <w:style w:type="character" w:styleId="afff2">
    <w:name w:val="endnote reference"/>
    <w:semiHidden/>
    <w:unhideWhenUsed/>
    <w:rsid w:val="008175B9"/>
    <w:rPr>
      <w:vertAlign w:val="superscript"/>
    </w:rPr>
  </w:style>
  <w:style w:type="character" w:styleId="afff3">
    <w:name w:val="Book Title"/>
    <w:basedOn w:val="a0"/>
    <w:uiPriority w:val="33"/>
    <w:qFormat/>
    <w:rsid w:val="008175B9"/>
    <w:rPr>
      <w:b/>
      <w:bCs/>
      <w:smallCaps/>
      <w:spacing w:val="5"/>
    </w:rPr>
  </w:style>
  <w:style w:type="character" w:customStyle="1" w:styleId="710">
    <w:name w:val="Заголовок 7 Знак1"/>
    <w:basedOn w:val="a0"/>
    <w:semiHidden/>
    <w:rsid w:val="008175B9"/>
    <w:rPr>
      <w:rFonts w:ascii="Cambria" w:eastAsia="Times New Roman" w:hAnsi="Cambria" w:cs="Times New Roman" w:hint="default"/>
      <w:i/>
      <w:iCs/>
      <w:color w:val="404040" w:themeColor="text1" w:themeTint="BF"/>
      <w:sz w:val="24"/>
      <w:szCs w:val="24"/>
      <w:lang w:eastAsia="ru-RU"/>
    </w:rPr>
  </w:style>
  <w:style w:type="character" w:customStyle="1" w:styleId="810">
    <w:name w:val="Заголовок 8 Знак1"/>
    <w:basedOn w:val="a0"/>
    <w:semiHidden/>
    <w:rsid w:val="008175B9"/>
    <w:rPr>
      <w:rFonts w:ascii="Cambria" w:eastAsia="Times New Roman" w:hAnsi="Cambria" w:cs="Times New Roman" w:hint="default"/>
      <w:color w:val="404040" w:themeColor="text1" w:themeTint="BF"/>
      <w:lang w:eastAsia="ru-RU"/>
    </w:rPr>
  </w:style>
  <w:style w:type="character" w:customStyle="1" w:styleId="910">
    <w:name w:val="Заголовок 9 Знак1"/>
    <w:basedOn w:val="a0"/>
    <w:uiPriority w:val="99"/>
    <w:semiHidden/>
    <w:rsid w:val="008175B9"/>
    <w:rPr>
      <w:rFonts w:ascii="Cambria" w:eastAsia="Times New Roman" w:hAnsi="Cambria" w:cs="Times New Roman" w:hint="default"/>
      <w:i/>
      <w:iCs/>
      <w:color w:val="404040" w:themeColor="text1" w:themeTint="BF"/>
      <w:lang w:eastAsia="ru-RU"/>
    </w:rPr>
  </w:style>
  <w:style w:type="paragraph" w:styleId="ab">
    <w:name w:val="footnote text"/>
    <w:basedOn w:val="a"/>
    <w:link w:val="aa"/>
    <w:semiHidden/>
    <w:unhideWhenUsed/>
    <w:rsid w:val="008175B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f0">
    <w:name w:val="Текст сноски Знак1"/>
    <w:basedOn w:val="a0"/>
    <w:link w:val="ab"/>
    <w:semiHidden/>
    <w:rsid w:val="008175B9"/>
    <w:rPr>
      <w:sz w:val="20"/>
      <w:szCs w:val="20"/>
    </w:rPr>
  </w:style>
  <w:style w:type="character" w:customStyle="1" w:styleId="13">
    <w:name w:val="Основной текст Знак1"/>
    <w:aliases w:val="Знак Знак2,Знак1 Знак Знак1,Основной текст1 Знак1,bt Знак1"/>
    <w:link w:val="af5"/>
    <w:semiHidden/>
    <w:locked/>
    <w:rsid w:val="008175B9"/>
    <w:rPr>
      <w:rFonts w:ascii="Times New Roman" w:eastAsia="Times New Roman" w:hAnsi="Times New Roman" w:cs="Times New Roman"/>
      <w:sz w:val="28"/>
      <w:szCs w:val="24"/>
    </w:rPr>
  </w:style>
  <w:style w:type="paragraph" w:styleId="af4">
    <w:name w:val="Title"/>
    <w:basedOn w:val="a"/>
    <w:next w:val="a"/>
    <w:link w:val="af3"/>
    <w:qFormat/>
    <w:rsid w:val="008175B9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1f1">
    <w:name w:val="Название Знак1"/>
    <w:basedOn w:val="a0"/>
    <w:link w:val="af4"/>
    <w:rsid w:val="008175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4">
    <w:name w:val="Body Text 2"/>
    <w:basedOn w:val="a"/>
    <w:link w:val="23"/>
    <w:semiHidden/>
    <w:unhideWhenUsed/>
    <w:rsid w:val="008175B9"/>
    <w:pPr>
      <w:spacing w:after="120" w:line="48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13">
    <w:name w:val="Основной текст 2 Знак1"/>
    <w:basedOn w:val="a0"/>
    <w:link w:val="24"/>
    <w:semiHidden/>
    <w:rsid w:val="008175B9"/>
  </w:style>
  <w:style w:type="paragraph" w:styleId="32">
    <w:name w:val="Body Text 3"/>
    <w:basedOn w:val="a"/>
    <w:link w:val="31"/>
    <w:semiHidden/>
    <w:unhideWhenUsed/>
    <w:rsid w:val="008175B9"/>
    <w:pPr>
      <w:spacing w:after="120" w:line="240" w:lineRule="atLeast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11">
    <w:name w:val="Основной текст 3 Знак1"/>
    <w:basedOn w:val="a0"/>
    <w:link w:val="32"/>
    <w:semiHidden/>
    <w:rsid w:val="008175B9"/>
    <w:rPr>
      <w:sz w:val="16"/>
      <w:szCs w:val="16"/>
    </w:rPr>
  </w:style>
  <w:style w:type="paragraph" w:styleId="26">
    <w:name w:val="Body Text Indent 2"/>
    <w:basedOn w:val="a"/>
    <w:link w:val="25"/>
    <w:semiHidden/>
    <w:unhideWhenUsed/>
    <w:rsid w:val="008175B9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14">
    <w:name w:val="Основной текст с отступом 2 Знак1"/>
    <w:basedOn w:val="a0"/>
    <w:link w:val="26"/>
    <w:semiHidden/>
    <w:rsid w:val="008175B9"/>
  </w:style>
  <w:style w:type="paragraph" w:styleId="34">
    <w:name w:val="Body Text Indent 3"/>
    <w:basedOn w:val="a"/>
    <w:link w:val="33"/>
    <w:semiHidden/>
    <w:unhideWhenUsed/>
    <w:rsid w:val="008175B9"/>
    <w:pPr>
      <w:spacing w:after="120" w:line="240" w:lineRule="atLeast"/>
      <w:ind w:left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2">
    <w:name w:val="Основной текст с отступом 3 Знак1"/>
    <w:basedOn w:val="a0"/>
    <w:link w:val="34"/>
    <w:semiHidden/>
    <w:rsid w:val="008175B9"/>
    <w:rPr>
      <w:sz w:val="16"/>
      <w:szCs w:val="16"/>
    </w:rPr>
  </w:style>
  <w:style w:type="paragraph" w:styleId="22">
    <w:name w:val="Body Text First Indent 2"/>
    <w:basedOn w:val="af8"/>
    <w:link w:val="21"/>
    <w:semiHidden/>
    <w:unhideWhenUsed/>
    <w:rsid w:val="008175B9"/>
    <w:pPr>
      <w:spacing w:line="240" w:lineRule="atLeast"/>
      <w:ind w:firstLine="360"/>
      <w:jc w:val="both"/>
    </w:pPr>
    <w:rPr>
      <w:sz w:val="24"/>
    </w:rPr>
  </w:style>
  <w:style w:type="character" w:customStyle="1" w:styleId="215">
    <w:name w:val="Красная строка 2 Знак1"/>
    <w:basedOn w:val="14"/>
    <w:link w:val="22"/>
    <w:semiHidden/>
    <w:rsid w:val="008175B9"/>
  </w:style>
  <w:style w:type="paragraph" w:styleId="aff0">
    <w:name w:val="Balloon Text"/>
    <w:basedOn w:val="a"/>
    <w:link w:val="aff"/>
    <w:semiHidden/>
    <w:unhideWhenUsed/>
    <w:rsid w:val="008175B9"/>
    <w:pPr>
      <w:spacing w:after="0" w:line="240" w:lineRule="auto"/>
      <w:jc w:val="both"/>
    </w:pPr>
    <w:rPr>
      <w:rFonts w:ascii="Tahoma" w:eastAsia="Times New Roman" w:hAnsi="Tahoma" w:cs="Courier New"/>
      <w:sz w:val="16"/>
      <w:szCs w:val="16"/>
    </w:rPr>
  </w:style>
  <w:style w:type="character" w:customStyle="1" w:styleId="1f2">
    <w:name w:val="Текст выноски Знак1"/>
    <w:basedOn w:val="a0"/>
    <w:link w:val="aff0"/>
    <w:semiHidden/>
    <w:rsid w:val="008175B9"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e"/>
    <w:uiPriority w:val="99"/>
    <w:semiHidden/>
    <w:unhideWhenUsed/>
    <w:rsid w:val="008175B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f3">
    <w:name w:val="Нижний колонтитул Знак1"/>
    <w:basedOn w:val="a0"/>
    <w:link w:val="af"/>
    <w:uiPriority w:val="99"/>
    <w:semiHidden/>
    <w:rsid w:val="008175B9"/>
  </w:style>
  <w:style w:type="character" w:customStyle="1" w:styleId="afff4">
    <w:name w:val="Не вступил в силу"/>
    <w:basedOn w:val="a0"/>
    <w:rsid w:val="008175B9"/>
    <w:rPr>
      <w:color w:val="008080"/>
      <w:sz w:val="20"/>
      <w:szCs w:val="20"/>
    </w:rPr>
  </w:style>
  <w:style w:type="character" w:customStyle="1" w:styleId="apple-converted-space">
    <w:name w:val="apple-converted-space"/>
    <w:basedOn w:val="a0"/>
    <w:rsid w:val="008175B9"/>
  </w:style>
  <w:style w:type="character" w:customStyle="1" w:styleId="apple-style-span">
    <w:name w:val="apple-style-span"/>
    <w:basedOn w:val="a0"/>
    <w:uiPriority w:val="99"/>
    <w:rsid w:val="008175B9"/>
  </w:style>
  <w:style w:type="character" w:customStyle="1" w:styleId="FontStyle19">
    <w:name w:val="Font Style19"/>
    <w:rsid w:val="008175B9"/>
    <w:rPr>
      <w:rFonts w:ascii="Times New Roman" w:hAnsi="Times New Roman" w:cs="Times New Roman" w:hint="default"/>
      <w:sz w:val="26"/>
      <w:szCs w:val="26"/>
    </w:rPr>
  </w:style>
  <w:style w:type="character" w:customStyle="1" w:styleId="afff5">
    <w:name w:val="Основной текст_"/>
    <w:locked/>
    <w:rsid w:val="008175B9"/>
    <w:rPr>
      <w:shd w:val="clear" w:color="auto" w:fill="FFFFFF"/>
    </w:rPr>
  </w:style>
  <w:style w:type="character" w:customStyle="1" w:styleId="3pt">
    <w:name w:val="Основной текст + Интервал 3 pt"/>
    <w:uiPriority w:val="99"/>
    <w:rsid w:val="008175B9"/>
    <w:rPr>
      <w:rFonts w:ascii="Times New Roman" w:eastAsia="Times New Roman" w:hAnsi="Times New Roman" w:cs="Times New Roman" w:hint="default"/>
      <w:color w:val="000000"/>
      <w:spacing w:val="7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c">
    <w:name w:val="Plain Text"/>
    <w:basedOn w:val="a"/>
    <w:link w:val="afb"/>
    <w:semiHidden/>
    <w:unhideWhenUsed/>
    <w:rsid w:val="008175B9"/>
    <w:pPr>
      <w:spacing w:after="0"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1f4">
    <w:name w:val="Текст Знак1"/>
    <w:basedOn w:val="a0"/>
    <w:link w:val="afc"/>
    <w:uiPriority w:val="99"/>
    <w:semiHidden/>
    <w:rsid w:val="008175B9"/>
    <w:rPr>
      <w:rFonts w:ascii="Consolas" w:hAnsi="Consolas"/>
      <w:sz w:val="21"/>
      <w:szCs w:val="21"/>
    </w:rPr>
  </w:style>
  <w:style w:type="character" w:customStyle="1" w:styleId="123">
    <w:name w:val="Стиль 12 пт курсив"/>
    <w:basedOn w:val="a0"/>
    <w:rsid w:val="008175B9"/>
    <w:rPr>
      <w:i/>
      <w:iCs/>
      <w:sz w:val="24"/>
    </w:rPr>
  </w:style>
  <w:style w:type="character" w:customStyle="1" w:styleId="rredzag1">
    <w:name w:val="r_red_zag1"/>
    <w:basedOn w:val="a0"/>
    <w:rsid w:val="008175B9"/>
  </w:style>
  <w:style w:type="character" w:customStyle="1" w:styleId="style12">
    <w:name w:val="style1"/>
    <w:basedOn w:val="a0"/>
    <w:rsid w:val="008175B9"/>
  </w:style>
  <w:style w:type="paragraph" w:styleId="aff2">
    <w:name w:val="No Spacing"/>
    <w:link w:val="aff1"/>
    <w:qFormat/>
    <w:rsid w:val="008175B9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8175B9"/>
    <w:rPr>
      <w:rFonts w:ascii="Times New Roman" w:hAnsi="Times New Roman" w:cs="Times New Roman" w:hint="default"/>
      <w:sz w:val="24"/>
      <w:szCs w:val="24"/>
    </w:rPr>
  </w:style>
  <w:style w:type="character" w:customStyle="1" w:styleId="FontStyle35">
    <w:name w:val="Font Style35"/>
    <w:rsid w:val="008175B9"/>
    <w:rPr>
      <w:rFonts w:ascii="Times New Roman" w:hAnsi="Times New Roman" w:cs="Times New Roman" w:hint="default"/>
      <w:b/>
      <w:bCs/>
      <w:i/>
      <w:iCs/>
      <w:sz w:val="24"/>
      <w:szCs w:val="24"/>
    </w:rPr>
  </w:style>
  <w:style w:type="paragraph" w:styleId="af2">
    <w:name w:val="endnote text"/>
    <w:basedOn w:val="a"/>
    <w:link w:val="af1"/>
    <w:semiHidden/>
    <w:unhideWhenUsed/>
    <w:rsid w:val="008175B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f5">
    <w:name w:val="Текст концевой сноски Знак1"/>
    <w:basedOn w:val="a0"/>
    <w:link w:val="af2"/>
    <w:semiHidden/>
    <w:rsid w:val="008175B9"/>
    <w:rPr>
      <w:sz w:val="20"/>
      <w:szCs w:val="20"/>
    </w:rPr>
  </w:style>
  <w:style w:type="paragraph" w:styleId="afe">
    <w:name w:val="annotation subject"/>
    <w:basedOn w:val="ad"/>
    <w:next w:val="ad"/>
    <w:link w:val="afd"/>
    <w:uiPriority w:val="99"/>
    <w:semiHidden/>
    <w:unhideWhenUsed/>
    <w:rsid w:val="008175B9"/>
    <w:rPr>
      <w:b/>
      <w:bCs/>
    </w:rPr>
  </w:style>
  <w:style w:type="character" w:customStyle="1" w:styleId="1f6">
    <w:name w:val="Тема примечания Знак1"/>
    <w:basedOn w:val="15"/>
    <w:link w:val="afe"/>
    <w:uiPriority w:val="99"/>
    <w:semiHidden/>
    <w:rsid w:val="008175B9"/>
    <w:rPr>
      <w:b/>
      <w:bCs/>
    </w:rPr>
  </w:style>
  <w:style w:type="character" w:customStyle="1" w:styleId="HTML1">
    <w:name w:val="Стандартный HTML Знак1"/>
    <w:basedOn w:val="a0"/>
    <w:semiHidden/>
    <w:rsid w:val="008175B9"/>
    <w:rPr>
      <w:rFonts w:ascii="Consolas" w:eastAsia="Times New Roman" w:hAnsi="Consolas" w:cs="Times New Roman" w:hint="default"/>
      <w:sz w:val="20"/>
      <w:szCs w:val="20"/>
      <w:lang w:eastAsia="ru-RU"/>
    </w:rPr>
  </w:style>
  <w:style w:type="paragraph" w:styleId="afa">
    <w:name w:val="Document Map"/>
    <w:basedOn w:val="a"/>
    <w:link w:val="af9"/>
    <w:uiPriority w:val="99"/>
    <w:semiHidden/>
    <w:unhideWhenUsed/>
    <w:rsid w:val="008175B9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1f7">
    <w:name w:val="Схема документа Знак1"/>
    <w:basedOn w:val="a0"/>
    <w:link w:val="afa"/>
    <w:uiPriority w:val="99"/>
    <w:semiHidden/>
    <w:rsid w:val="008175B9"/>
    <w:rPr>
      <w:rFonts w:ascii="Tahoma" w:hAnsi="Tahoma" w:cs="Tahoma"/>
      <w:sz w:val="16"/>
      <w:szCs w:val="16"/>
    </w:rPr>
  </w:style>
  <w:style w:type="paragraph" w:styleId="28">
    <w:name w:val="Quote"/>
    <w:basedOn w:val="a"/>
    <w:next w:val="a"/>
    <w:link w:val="27"/>
    <w:uiPriority w:val="99"/>
    <w:qFormat/>
    <w:rsid w:val="008175B9"/>
    <w:pPr>
      <w:spacing w:after="0" w:line="240" w:lineRule="atLeast"/>
      <w:jc w:val="both"/>
    </w:pPr>
    <w:rPr>
      <w:rFonts w:ascii="Times New Roman" w:eastAsia="Times New Roman" w:hAnsi="Times New Roman" w:cs="Times New Roman"/>
      <w:i/>
      <w:iCs/>
      <w:color w:val="000000"/>
      <w:spacing w:val="-5"/>
      <w:sz w:val="28"/>
      <w:szCs w:val="28"/>
    </w:rPr>
  </w:style>
  <w:style w:type="character" w:customStyle="1" w:styleId="216">
    <w:name w:val="Цитата 2 Знак1"/>
    <w:basedOn w:val="a0"/>
    <w:link w:val="28"/>
    <w:uiPriority w:val="99"/>
    <w:rsid w:val="008175B9"/>
    <w:rPr>
      <w:i/>
      <w:iCs/>
      <w:color w:val="000000" w:themeColor="text1"/>
    </w:rPr>
  </w:style>
  <w:style w:type="character" w:customStyle="1" w:styleId="50pt">
    <w:name w:val="Основной текст (5) + Интервал 0 pt"/>
    <w:uiPriority w:val="99"/>
    <w:rsid w:val="008175B9"/>
    <w:rPr>
      <w:rFonts w:ascii="Times New Roman" w:hAnsi="Times New Roman" w:cs="Times New Roman" w:hint="default"/>
      <w:b/>
      <w:bCs/>
      <w:spacing w:val="10"/>
      <w:sz w:val="23"/>
      <w:szCs w:val="23"/>
    </w:rPr>
  </w:style>
  <w:style w:type="character" w:customStyle="1" w:styleId="12pt">
    <w:name w:val="Заголовок №1 + Интервал 2 pt"/>
    <w:uiPriority w:val="99"/>
    <w:rsid w:val="008175B9"/>
    <w:rPr>
      <w:rFonts w:ascii="Times New Roman" w:hAnsi="Times New Roman" w:cs="Times New Roman" w:hint="default"/>
      <w:spacing w:val="40"/>
      <w:sz w:val="24"/>
      <w:szCs w:val="24"/>
    </w:rPr>
  </w:style>
  <w:style w:type="character" w:customStyle="1" w:styleId="grame">
    <w:name w:val="grame"/>
    <w:basedOn w:val="a0"/>
    <w:uiPriority w:val="99"/>
    <w:rsid w:val="008175B9"/>
    <w:rPr>
      <w:rFonts w:ascii="Times New Roman" w:hAnsi="Times New Roman" w:cs="Times New Roman" w:hint="default"/>
    </w:rPr>
  </w:style>
  <w:style w:type="character" w:customStyle="1" w:styleId="art-postheadericon">
    <w:name w:val="art-postheadericon"/>
    <w:basedOn w:val="a0"/>
    <w:uiPriority w:val="99"/>
    <w:rsid w:val="008175B9"/>
    <w:rPr>
      <w:rFonts w:ascii="Times New Roman" w:hAnsi="Times New Roman" w:cs="Times New Roman" w:hint="default"/>
    </w:rPr>
  </w:style>
  <w:style w:type="character" w:customStyle="1" w:styleId="art-postdateicon">
    <w:name w:val="art-postdateicon"/>
    <w:basedOn w:val="a0"/>
    <w:uiPriority w:val="99"/>
    <w:rsid w:val="008175B9"/>
    <w:rPr>
      <w:rFonts w:ascii="Times New Roman" w:hAnsi="Times New Roman" w:cs="Times New Roman" w:hint="default"/>
    </w:rPr>
  </w:style>
  <w:style w:type="character" w:customStyle="1" w:styleId="username">
    <w:name w:val="username"/>
    <w:basedOn w:val="a0"/>
    <w:uiPriority w:val="99"/>
    <w:rsid w:val="008175B9"/>
    <w:rPr>
      <w:rFonts w:ascii="Times New Roman" w:hAnsi="Times New Roman" w:cs="Times New Roman" w:hint="default"/>
    </w:rPr>
  </w:style>
  <w:style w:type="character" w:customStyle="1" w:styleId="62">
    <w:name w:val="Знак Знак6"/>
    <w:uiPriority w:val="99"/>
    <w:rsid w:val="008175B9"/>
    <w:rPr>
      <w:rFonts w:ascii="Arial" w:hAnsi="Arial" w:cs="Arial" w:hint="default"/>
      <w:b/>
      <w:bCs w:val="0"/>
      <w:color w:val="4F81BD"/>
    </w:rPr>
  </w:style>
  <w:style w:type="character" w:customStyle="1" w:styleId="WW-Absatz-Standardschriftart11">
    <w:name w:val="WW-Absatz-Standardschriftart11"/>
    <w:uiPriority w:val="99"/>
    <w:rsid w:val="008175B9"/>
  </w:style>
  <w:style w:type="character" w:customStyle="1" w:styleId="WW8Num1z0">
    <w:name w:val="WW8Num1z0"/>
    <w:uiPriority w:val="99"/>
    <w:rsid w:val="008175B9"/>
    <w:rPr>
      <w:rFonts w:ascii="Times New Roman" w:hAnsi="Times New Roman" w:cs="Times New Roman" w:hint="default"/>
    </w:rPr>
  </w:style>
  <w:style w:type="character" w:customStyle="1" w:styleId="afff6">
    <w:name w:val="Основной шрифт"/>
    <w:uiPriority w:val="99"/>
    <w:rsid w:val="008175B9"/>
  </w:style>
  <w:style w:type="character" w:customStyle="1" w:styleId="s10">
    <w:name w:val="s1"/>
    <w:uiPriority w:val="99"/>
    <w:rsid w:val="008175B9"/>
  </w:style>
  <w:style w:type="character" w:customStyle="1" w:styleId="s21">
    <w:name w:val="s2"/>
    <w:uiPriority w:val="99"/>
    <w:rsid w:val="008175B9"/>
  </w:style>
  <w:style w:type="character" w:customStyle="1" w:styleId="s30">
    <w:name w:val="s3"/>
    <w:uiPriority w:val="99"/>
    <w:rsid w:val="008175B9"/>
  </w:style>
  <w:style w:type="character" w:customStyle="1" w:styleId="s4">
    <w:name w:val="s4"/>
    <w:uiPriority w:val="99"/>
    <w:rsid w:val="008175B9"/>
  </w:style>
  <w:style w:type="character" w:customStyle="1" w:styleId="s5">
    <w:name w:val="s5"/>
    <w:uiPriority w:val="99"/>
    <w:rsid w:val="008175B9"/>
  </w:style>
  <w:style w:type="character" w:customStyle="1" w:styleId="s6">
    <w:name w:val="s6"/>
    <w:uiPriority w:val="99"/>
    <w:rsid w:val="008175B9"/>
  </w:style>
  <w:style w:type="character" w:customStyle="1" w:styleId="FontStyle22">
    <w:name w:val="Font Style22"/>
    <w:uiPriority w:val="99"/>
    <w:rsid w:val="008175B9"/>
    <w:rPr>
      <w:rFonts w:ascii="Times New Roman" w:hAnsi="Times New Roman" w:cs="Times New Roman" w:hint="default"/>
      <w:sz w:val="26"/>
    </w:rPr>
  </w:style>
  <w:style w:type="character" w:customStyle="1" w:styleId="FontStyle23">
    <w:name w:val="Font Style23"/>
    <w:uiPriority w:val="99"/>
    <w:rsid w:val="008175B9"/>
    <w:rPr>
      <w:rFonts w:ascii="Times New Roman" w:hAnsi="Times New Roman" w:cs="Times New Roman" w:hint="default"/>
      <w:i/>
      <w:iCs w:val="0"/>
      <w:sz w:val="26"/>
    </w:rPr>
  </w:style>
  <w:style w:type="character" w:customStyle="1" w:styleId="FontStyle27">
    <w:name w:val="Font Style27"/>
    <w:uiPriority w:val="99"/>
    <w:rsid w:val="008175B9"/>
    <w:rPr>
      <w:rFonts w:ascii="Times New Roman" w:hAnsi="Times New Roman" w:cs="Times New Roman" w:hint="default"/>
      <w:b/>
      <w:bCs w:val="0"/>
      <w:i/>
      <w:iCs w:val="0"/>
      <w:sz w:val="26"/>
    </w:rPr>
  </w:style>
  <w:style w:type="character" w:customStyle="1" w:styleId="FontStyle28">
    <w:name w:val="Font Style28"/>
    <w:uiPriority w:val="99"/>
    <w:rsid w:val="008175B9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29">
    <w:name w:val="Font Style29"/>
    <w:uiPriority w:val="99"/>
    <w:rsid w:val="008175B9"/>
    <w:rPr>
      <w:rFonts w:ascii="Times New Roman" w:hAnsi="Times New Roman" w:cs="Times New Roman" w:hint="default"/>
      <w:sz w:val="16"/>
    </w:rPr>
  </w:style>
  <w:style w:type="character" w:customStyle="1" w:styleId="1110">
    <w:name w:val="Знак Знак111"/>
    <w:uiPriority w:val="99"/>
    <w:rsid w:val="008175B9"/>
    <w:rPr>
      <w:lang w:val="ru-RU" w:eastAsia="ru-RU"/>
    </w:rPr>
  </w:style>
  <w:style w:type="character" w:customStyle="1" w:styleId="217">
    <w:name w:val="Знак Знак21"/>
    <w:uiPriority w:val="99"/>
    <w:locked/>
    <w:rsid w:val="008175B9"/>
    <w:rPr>
      <w:rFonts w:ascii="Times New Roman" w:hAnsi="Times New Roman" w:cs="Times New Roman" w:hint="default"/>
      <w:b/>
      <w:bCs w:val="0"/>
      <w:sz w:val="24"/>
      <w:lang w:val="ru-RU" w:eastAsia="ru-RU"/>
    </w:rPr>
  </w:style>
  <w:style w:type="character" w:customStyle="1" w:styleId="backlink">
    <w:name w:val="backlink"/>
    <w:basedOn w:val="a0"/>
    <w:uiPriority w:val="99"/>
    <w:rsid w:val="008175B9"/>
    <w:rPr>
      <w:rFonts w:ascii="Times New Roman" w:hAnsi="Times New Roman" w:cs="Times New Roman" w:hint="default"/>
    </w:rPr>
  </w:style>
  <w:style w:type="character" w:customStyle="1" w:styleId="114">
    <w:name w:val="Основной текст + 114"/>
    <w:aliases w:val="5 pt6,Полужирный4"/>
    <w:uiPriority w:val="99"/>
    <w:rsid w:val="008175B9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customStyle="1" w:styleId="113">
    <w:name w:val="Основной текст + 11"/>
    <w:aliases w:val="5 pt,Полужирный"/>
    <w:basedOn w:val="114"/>
    <w:uiPriority w:val="99"/>
    <w:rsid w:val="008175B9"/>
  </w:style>
  <w:style w:type="character" w:customStyle="1" w:styleId="124">
    <w:name w:val="Заголовок №1 (2)"/>
    <w:basedOn w:val="120"/>
    <w:uiPriority w:val="99"/>
    <w:rsid w:val="008175B9"/>
  </w:style>
  <w:style w:type="character" w:customStyle="1" w:styleId="1f8">
    <w:name w:val="Заголовок №1"/>
    <w:basedOn w:val="1d"/>
    <w:uiPriority w:val="99"/>
    <w:rsid w:val="008175B9"/>
    <w:rPr>
      <w:spacing w:val="0"/>
    </w:rPr>
  </w:style>
  <w:style w:type="character" w:customStyle="1" w:styleId="afff7">
    <w:name w:val="Основной текст + Курсив"/>
    <w:uiPriority w:val="99"/>
    <w:rsid w:val="008175B9"/>
    <w:rPr>
      <w:rFonts w:ascii="Times New Roman" w:hAnsi="Times New Roman" w:cs="Times New Roman" w:hint="default"/>
      <w:b/>
      <w:bCs/>
      <w:i/>
      <w:iCs/>
      <w:spacing w:val="0"/>
      <w:sz w:val="24"/>
      <w:szCs w:val="24"/>
    </w:rPr>
  </w:style>
  <w:style w:type="character" w:customStyle="1" w:styleId="54">
    <w:name w:val="Основной текст (5)4"/>
    <w:basedOn w:val="52"/>
    <w:uiPriority w:val="99"/>
    <w:rsid w:val="008175B9"/>
    <w:rPr>
      <w:spacing w:val="0"/>
    </w:rPr>
  </w:style>
  <w:style w:type="character" w:customStyle="1" w:styleId="101">
    <w:name w:val="Основной текст + 10"/>
    <w:aliases w:val="5 pt4"/>
    <w:uiPriority w:val="99"/>
    <w:rsid w:val="008175B9"/>
    <w:rPr>
      <w:rFonts w:ascii="Times New Roman" w:hAnsi="Times New Roman" w:cs="Times New Roman" w:hint="default"/>
      <w:b/>
      <w:bCs/>
      <w:spacing w:val="0"/>
      <w:sz w:val="21"/>
      <w:szCs w:val="21"/>
    </w:rPr>
  </w:style>
  <w:style w:type="character" w:customStyle="1" w:styleId="1240">
    <w:name w:val="Заголовок №1 (2)4"/>
    <w:basedOn w:val="120"/>
    <w:uiPriority w:val="99"/>
    <w:rsid w:val="008175B9"/>
  </w:style>
  <w:style w:type="character" w:customStyle="1" w:styleId="53">
    <w:name w:val="Основной текст (5)3"/>
    <w:basedOn w:val="52"/>
    <w:uiPriority w:val="99"/>
    <w:rsid w:val="008175B9"/>
    <w:rPr>
      <w:spacing w:val="0"/>
    </w:rPr>
  </w:style>
  <w:style w:type="character" w:customStyle="1" w:styleId="1230">
    <w:name w:val="Заголовок №1 (2)3"/>
    <w:basedOn w:val="120"/>
    <w:uiPriority w:val="99"/>
    <w:rsid w:val="008175B9"/>
  </w:style>
  <w:style w:type="character" w:customStyle="1" w:styleId="520">
    <w:name w:val="Основной текст (5)2"/>
    <w:basedOn w:val="52"/>
    <w:uiPriority w:val="99"/>
    <w:rsid w:val="008175B9"/>
    <w:rPr>
      <w:spacing w:val="0"/>
    </w:rPr>
  </w:style>
  <w:style w:type="character" w:customStyle="1" w:styleId="120pt">
    <w:name w:val="Заголовок №1 (2) + Интервал 0 pt"/>
    <w:uiPriority w:val="99"/>
    <w:rsid w:val="008175B9"/>
    <w:rPr>
      <w:rFonts w:ascii="Times New Roman" w:hAnsi="Times New Roman" w:cs="Times New Roman" w:hint="default"/>
      <w:b/>
      <w:bCs/>
      <w:spacing w:val="10"/>
      <w:sz w:val="23"/>
      <w:szCs w:val="23"/>
    </w:rPr>
  </w:style>
  <w:style w:type="character" w:customStyle="1" w:styleId="0pt">
    <w:name w:val="Основной текст + Интервал 0 pt"/>
    <w:uiPriority w:val="99"/>
    <w:rsid w:val="008175B9"/>
    <w:rPr>
      <w:rFonts w:ascii="Times New Roman" w:hAnsi="Times New Roman" w:cs="Times New Roman" w:hint="default"/>
      <w:b/>
      <w:bCs/>
      <w:spacing w:val="-10"/>
      <w:sz w:val="24"/>
      <w:szCs w:val="24"/>
    </w:rPr>
  </w:style>
  <w:style w:type="character" w:customStyle="1" w:styleId="92">
    <w:name w:val="Основной текст + 9"/>
    <w:aliases w:val="5 pt3,Интервал 0 pt1"/>
    <w:uiPriority w:val="99"/>
    <w:rsid w:val="008175B9"/>
    <w:rPr>
      <w:rFonts w:ascii="Times New Roman" w:hAnsi="Times New Roman" w:cs="Times New Roman" w:hint="default"/>
      <w:b/>
      <w:bCs/>
      <w:spacing w:val="10"/>
      <w:sz w:val="19"/>
      <w:szCs w:val="19"/>
    </w:rPr>
  </w:style>
  <w:style w:type="character" w:customStyle="1" w:styleId="1220">
    <w:name w:val="Заголовок №1 (2)2"/>
    <w:basedOn w:val="120"/>
    <w:uiPriority w:val="99"/>
    <w:rsid w:val="008175B9"/>
  </w:style>
  <w:style w:type="character" w:customStyle="1" w:styleId="125">
    <w:name w:val="Заголовок №12"/>
    <w:basedOn w:val="1d"/>
    <w:uiPriority w:val="99"/>
    <w:rsid w:val="008175B9"/>
    <w:rPr>
      <w:spacing w:val="0"/>
    </w:rPr>
  </w:style>
  <w:style w:type="character" w:customStyle="1" w:styleId="1111">
    <w:name w:val="Основной текст + 111"/>
    <w:aliases w:val="5 pt1,Полужирный1"/>
    <w:basedOn w:val="114"/>
    <w:uiPriority w:val="99"/>
    <w:rsid w:val="008175B9"/>
  </w:style>
  <w:style w:type="table" w:styleId="afff8">
    <w:name w:val="Table Grid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9">
    <w:name w:val="Сетка таблицы1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1"/>
    <w:uiPriority w:val="59"/>
    <w:rsid w:val="008175B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uiPriority w:val="59"/>
    <w:rsid w:val="008175B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1"/>
    <w:uiPriority w:val="59"/>
    <w:rsid w:val="008175B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"/>
    <w:basedOn w:val="a1"/>
    <w:uiPriority w:val="59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"/>
    <w:basedOn w:val="a1"/>
    <w:uiPriority w:val="59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uiPriority w:val="59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"/>
    <w:basedOn w:val="a1"/>
    <w:rsid w:val="00817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2019-02-07T03:49:00Z</dcterms:created>
  <dcterms:modified xsi:type="dcterms:W3CDTF">2019-02-07T03:49:00Z</dcterms:modified>
</cp:coreProperties>
</file>